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169D31D3" w:rsidR="00694D03" w:rsidRPr="003956AD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Zutreffendes bitte ankreuzen</w:t>
      </w:r>
      <w:r w:rsidR="00F53363" w:rsidRPr="003956AD">
        <w:rPr>
          <w:rFonts w:ascii="Arial" w:hAnsi="Arial" w:cs="Arial"/>
          <w:szCs w:val="20"/>
        </w:rPr>
        <w:t xml:space="preserve"> (</w:t>
      </w:r>
      <w:r w:rsidR="00F53363" w:rsidRPr="003956AD">
        <w:rPr>
          <w:rFonts w:ascii="Arial" w:hAnsi="Arial" w:cs="Arial"/>
          <w:szCs w:val="20"/>
          <w:u w:val="single"/>
        </w:rPr>
        <w:t>es darf nur 1 Kreuz gesetzt werden</w:t>
      </w:r>
      <w:r w:rsidR="00F53363" w:rsidRPr="003956AD">
        <w:rPr>
          <w:rFonts w:ascii="Arial" w:hAnsi="Arial" w:cs="Arial"/>
          <w:szCs w:val="20"/>
        </w:rPr>
        <w:t>)</w:t>
      </w:r>
      <w:r w:rsidRPr="003956AD">
        <w:rPr>
          <w:rFonts w:ascii="Arial" w:hAnsi="Arial" w:cs="Arial"/>
          <w:szCs w:val="20"/>
        </w:rPr>
        <w:t>:</w:t>
      </w:r>
    </w:p>
    <w:p w14:paraId="4CB1FDA0" w14:textId="6B934C88" w:rsidR="00694D03" w:rsidRPr="003956AD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3956AD">
        <w:rPr>
          <w:rFonts w:ascii="Arial" w:hAnsi="Arial" w:cs="Arial"/>
          <w:szCs w:val="20"/>
          <w:shd w:val="clear" w:color="auto" w:fill="FFFFFF" w:themeFill="background1"/>
        </w:rPr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tab/>
      </w:r>
      <w:r w:rsidRPr="003956AD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78F26188" w:rsidR="00694D03" w:rsidRPr="003956AD" w:rsidRDefault="00CF6B2B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</w:t>
      </w:r>
      <w:r w:rsidR="00992031" w:rsidRPr="003956AD">
        <w:rPr>
          <w:rFonts w:ascii="Arial" w:hAnsi="Arial" w:cs="Arial"/>
          <w:szCs w:val="20"/>
        </w:rPr>
        <w:t>0</w:t>
      </w:r>
      <w:r w:rsidR="00694D03" w:rsidRPr="003956AD">
        <w:rPr>
          <w:rFonts w:ascii="Arial" w:hAnsi="Arial" w:cs="Arial"/>
          <w:szCs w:val="20"/>
        </w:rPr>
        <w:t xml:space="preserve"> Mio. € für Personenschäden,</w:t>
      </w:r>
    </w:p>
    <w:p w14:paraId="4FA415F7" w14:textId="05948536" w:rsidR="00694D03" w:rsidRPr="003956AD" w:rsidRDefault="00CF6B2B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,0</w:t>
      </w:r>
      <w:r w:rsidR="00694D03" w:rsidRPr="003956AD">
        <w:rPr>
          <w:rFonts w:ascii="Arial" w:hAnsi="Arial" w:cs="Arial"/>
          <w:szCs w:val="20"/>
        </w:rPr>
        <w:t xml:space="preserve"> Mio. € für </w:t>
      </w:r>
      <w:r w:rsidR="00D701D5" w:rsidRPr="003956AD">
        <w:rPr>
          <w:rFonts w:ascii="Arial" w:hAnsi="Arial" w:cs="Arial"/>
          <w:szCs w:val="20"/>
        </w:rPr>
        <w:t>Sach- und Vermögensschäden</w:t>
      </w:r>
      <w:r w:rsidR="00694D03" w:rsidRPr="003956AD">
        <w:rPr>
          <w:rFonts w:ascii="Arial" w:hAnsi="Arial" w:cs="Arial"/>
          <w:szCs w:val="20"/>
        </w:rPr>
        <w:t>.</w:t>
      </w:r>
    </w:p>
    <w:p w14:paraId="64EB8131" w14:textId="1B2CD485" w:rsidR="00694D03" w:rsidRPr="003956AD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3956AD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3956AD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3956AD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956AD">
        <w:rPr>
          <w:rFonts w:ascii="Arial" w:hAnsi="Arial" w:cs="Arial"/>
          <w:szCs w:val="20"/>
        </w:rPr>
        <w:instrText xml:space="preserve"> FORMCHECKBOX </w:instrText>
      </w:r>
      <w:r w:rsidRPr="003956AD">
        <w:rPr>
          <w:rFonts w:ascii="Arial" w:hAnsi="Arial" w:cs="Arial"/>
          <w:szCs w:val="20"/>
        </w:rPr>
      </w:r>
      <w:r w:rsidRPr="003956AD">
        <w:rPr>
          <w:rFonts w:ascii="Arial" w:hAnsi="Arial" w:cs="Arial"/>
          <w:szCs w:val="20"/>
        </w:rPr>
        <w:fldChar w:fldCharType="separate"/>
      </w:r>
      <w:r w:rsidRPr="003956AD">
        <w:rPr>
          <w:rFonts w:ascii="Arial" w:hAnsi="Arial" w:cs="Arial"/>
          <w:szCs w:val="20"/>
        </w:rPr>
        <w:fldChar w:fldCharType="end"/>
      </w:r>
      <w:r w:rsidRPr="003956AD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2DC72430" w:rsidR="00694D03" w:rsidRPr="003956AD" w:rsidRDefault="00CF6B2B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</w:t>
      </w:r>
      <w:r w:rsidR="00992031" w:rsidRPr="003956AD">
        <w:rPr>
          <w:rFonts w:ascii="Arial" w:hAnsi="Arial" w:cs="Arial"/>
          <w:szCs w:val="20"/>
        </w:rPr>
        <w:t>0</w:t>
      </w:r>
      <w:r w:rsidR="00694D03" w:rsidRPr="003956AD">
        <w:rPr>
          <w:rFonts w:ascii="Arial" w:hAnsi="Arial" w:cs="Arial"/>
          <w:szCs w:val="20"/>
        </w:rPr>
        <w:t xml:space="preserve"> Mio. € für Personenschäden,</w:t>
      </w:r>
    </w:p>
    <w:p w14:paraId="676DBB8C" w14:textId="4BC4086C" w:rsidR="00694D03" w:rsidRPr="003956AD" w:rsidRDefault="00CF6B2B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,0</w:t>
      </w:r>
      <w:r w:rsidR="00694D03" w:rsidRPr="003956AD">
        <w:rPr>
          <w:rFonts w:ascii="Arial" w:hAnsi="Arial" w:cs="Arial"/>
          <w:szCs w:val="20"/>
        </w:rPr>
        <w:t xml:space="preserve"> Mio. € für </w:t>
      </w:r>
      <w:r w:rsidR="00D701D5" w:rsidRPr="003956AD">
        <w:rPr>
          <w:rFonts w:ascii="Arial" w:hAnsi="Arial" w:cs="Arial"/>
          <w:szCs w:val="20"/>
        </w:rPr>
        <w:t>Sach- und Vermögensschäden</w:t>
      </w:r>
      <w:r w:rsidR="00694D03" w:rsidRPr="003956AD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FE3F5" w14:textId="77777777" w:rsidR="00893C15" w:rsidRDefault="00893C15">
      <w:r>
        <w:separator/>
      </w:r>
    </w:p>
  </w:endnote>
  <w:endnote w:type="continuationSeparator" w:id="0">
    <w:p w14:paraId="370678B3" w14:textId="77777777" w:rsidR="00893C15" w:rsidRDefault="0089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FD91" w14:textId="41B8D3A6" w:rsidR="00A92DDF" w:rsidRPr="00F34A8B" w:rsidRDefault="00A92DDF" w:rsidP="00F34A8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>S</w:t>
    </w:r>
    <w:r w:rsidRPr="00992031">
      <w:rPr>
        <w:rFonts w:cs="Arial"/>
        <w:sz w:val="18"/>
        <w:szCs w:val="18"/>
      </w:rPr>
      <w:t xml:space="preserve">tand: </w:t>
    </w:r>
    <w:r w:rsidR="00926788">
      <w:rPr>
        <w:rFonts w:cs="Arial"/>
        <w:sz w:val="18"/>
        <w:szCs w:val="18"/>
        <w:lang w:val="de-DE"/>
      </w:rPr>
      <w:t>27</w:t>
    </w:r>
    <w:r w:rsidR="00D11350">
      <w:rPr>
        <w:rFonts w:cs="Arial"/>
        <w:sz w:val="18"/>
        <w:szCs w:val="18"/>
        <w:lang w:val="de-DE"/>
      </w:rPr>
      <w:t>.05.</w:t>
    </w:r>
    <w:r w:rsidR="00F34A8B">
      <w:rPr>
        <w:rFonts w:cs="Arial"/>
        <w:sz w:val="18"/>
        <w:szCs w:val="18"/>
        <w:lang w:val="de-DE"/>
      </w:rPr>
      <w:t>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410FD" w14:textId="77777777" w:rsidR="00893C15" w:rsidRDefault="00893C15">
      <w:r>
        <w:separator/>
      </w:r>
    </w:p>
  </w:footnote>
  <w:footnote w:type="continuationSeparator" w:id="0">
    <w:p w14:paraId="656123AA" w14:textId="77777777" w:rsidR="00893C15" w:rsidRDefault="0089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AC90B" w14:textId="77777777" w:rsidR="00D11350" w:rsidRPr="00D80F95" w:rsidRDefault="00D11350" w:rsidP="00D11350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D80F9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 xml:space="preserve">Landkreis Wesermarsch </w:t>
    </w:r>
  </w:p>
  <w:p w14:paraId="6E4F7E2A" w14:textId="385EAF6B" w:rsidR="00D11350" w:rsidRPr="00CE43E5" w:rsidRDefault="00D11350" w:rsidP="00D11350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D80F95">
      <w:rPr>
        <w:rFonts w:cs="Arial"/>
        <w:sz w:val="18"/>
        <w:szCs w:val="18"/>
      </w:rPr>
      <w:t xml:space="preserve">Projekt: </w:t>
    </w:r>
    <w:r w:rsidR="00A13D5E">
      <w:rPr>
        <w:rFonts w:cs="Arial"/>
        <w:sz w:val="18"/>
        <w:szCs w:val="18"/>
      </w:rPr>
      <w:t xml:space="preserve">Neubau eines Verwaltungszentrums mit Gesundheits- und Veterinäramt in Brake </w:t>
    </w:r>
    <w:r>
      <w:rPr>
        <w:rFonts w:cs="Arial"/>
        <w:sz w:val="18"/>
        <w:szCs w:val="18"/>
      </w:rPr>
      <w:t>(80-2026)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H0IxGKjyJvsJhoQYdBNPS5ggruGeu9boXyO9tlQb8RU65UOrhP5v6sikfsJMDZTDpV64vP80tPXuv5tDP3XVg==" w:salt="Eabw6IErHNUMeN5UHcEEn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2C8A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B6C87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5AB1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1322"/>
    <w:rsid w:val="00362D3B"/>
    <w:rsid w:val="00364438"/>
    <w:rsid w:val="00384C5B"/>
    <w:rsid w:val="00384E57"/>
    <w:rsid w:val="00385A72"/>
    <w:rsid w:val="00386BD3"/>
    <w:rsid w:val="00393FE8"/>
    <w:rsid w:val="003956AD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2632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A5C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376C7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45A3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3C15"/>
    <w:rsid w:val="008A0030"/>
    <w:rsid w:val="008A0EF1"/>
    <w:rsid w:val="008A1374"/>
    <w:rsid w:val="008A4B98"/>
    <w:rsid w:val="008B1C2F"/>
    <w:rsid w:val="008B27D7"/>
    <w:rsid w:val="008B69FD"/>
    <w:rsid w:val="008C5B96"/>
    <w:rsid w:val="008D21CF"/>
    <w:rsid w:val="008F0E7A"/>
    <w:rsid w:val="008F4BCB"/>
    <w:rsid w:val="008F6B59"/>
    <w:rsid w:val="008F7469"/>
    <w:rsid w:val="00920779"/>
    <w:rsid w:val="00926788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67B19"/>
    <w:rsid w:val="009725E8"/>
    <w:rsid w:val="009726C1"/>
    <w:rsid w:val="00974FD2"/>
    <w:rsid w:val="0097587E"/>
    <w:rsid w:val="00976DC1"/>
    <w:rsid w:val="00981005"/>
    <w:rsid w:val="009829CC"/>
    <w:rsid w:val="00983B10"/>
    <w:rsid w:val="0098414B"/>
    <w:rsid w:val="0099048D"/>
    <w:rsid w:val="00992031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3D5E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87963"/>
    <w:rsid w:val="00A9219E"/>
    <w:rsid w:val="00A92A83"/>
    <w:rsid w:val="00A92DDF"/>
    <w:rsid w:val="00A95ADF"/>
    <w:rsid w:val="00AA3B10"/>
    <w:rsid w:val="00AC20BA"/>
    <w:rsid w:val="00AC408D"/>
    <w:rsid w:val="00AC57FA"/>
    <w:rsid w:val="00AD0845"/>
    <w:rsid w:val="00AD1B95"/>
    <w:rsid w:val="00AD60BB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358B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B622A"/>
    <w:rsid w:val="00CC032D"/>
    <w:rsid w:val="00CC4C0C"/>
    <w:rsid w:val="00CD13AA"/>
    <w:rsid w:val="00CD31E6"/>
    <w:rsid w:val="00CE7301"/>
    <w:rsid w:val="00CF3B4C"/>
    <w:rsid w:val="00CF6B2B"/>
    <w:rsid w:val="00D00C60"/>
    <w:rsid w:val="00D03618"/>
    <w:rsid w:val="00D03867"/>
    <w:rsid w:val="00D03AAF"/>
    <w:rsid w:val="00D10AA7"/>
    <w:rsid w:val="00D11350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1BD1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4A8B"/>
    <w:rsid w:val="00F359AF"/>
    <w:rsid w:val="00F3666A"/>
    <w:rsid w:val="00F3694C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95A49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8E3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CF6B2B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Antje Poliwoda</dc:creator>
  <cp:keywords/>
  <cp:lastModifiedBy>Kersi Kurti</cp:lastModifiedBy>
  <cp:revision>9</cp:revision>
  <cp:lastPrinted>2017-05-13T13:50:00Z</cp:lastPrinted>
  <dcterms:created xsi:type="dcterms:W3CDTF">2026-01-16T13:07:00Z</dcterms:created>
  <dcterms:modified xsi:type="dcterms:W3CDTF">2026-06-02T12:35:00Z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